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BAF8F" w14:textId="77777777" w:rsidR="00576BEC" w:rsidRPr="004A5558" w:rsidRDefault="0016425E">
      <w:pPr>
        <w:spacing w:before="65" w:line="478" w:lineRule="auto"/>
        <w:ind w:left="120" w:right="2778" w:firstLine="2690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</w:rPr>
        <w:t>OFF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4A555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N C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b/>
          <w:spacing w:val="2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4A5558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4A5558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107AD1E9" w14:textId="3044E12C" w:rsidR="00576BEC" w:rsidRPr="004A5558" w:rsidRDefault="0016425E" w:rsidP="004A5558">
      <w:pPr>
        <w:spacing w:before="8"/>
        <w:ind w:left="120" w:right="903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D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F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INI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</w:p>
    <w:p w14:paraId="52D381FA" w14:textId="77777777" w:rsidR="00576BEC" w:rsidRPr="004A5558" w:rsidRDefault="0016425E">
      <w:pPr>
        <w:ind w:left="12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z w:val="22"/>
          <w:szCs w:val="22"/>
        </w:rPr>
        <w:t>Under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ator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nd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4A5558">
        <w:rPr>
          <w:rFonts w:asciiTheme="minorHAnsi" w:eastAsia="Arial" w:hAnsiTheme="minorHAnsi" w:cstheme="minorHAnsi"/>
          <w:sz w:val="22"/>
          <w:szCs w:val="22"/>
        </w:rPr>
        <w:t>oom tea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, 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ts the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her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z w:val="22"/>
          <w:szCs w:val="22"/>
        </w:rPr>
        <w:t>e edu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tudents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ana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 of</w:t>
      </w:r>
      <w:r w:rsidRPr="004A55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ude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z w:val="22"/>
          <w:szCs w:val="22"/>
        </w:rPr>
        <w:t>eep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ng;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 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an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e;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4A5558">
        <w:rPr>
          <w:rFonts w:asciiTheme="minorHAnsi" w:eastAsia="Arial" w:hAnsiTheme="minorHAnsi" w:cstheme="minorHAnsi"/>
          <w:sz w:val="22"/>
          <w:szCs w:val="22"/>
        </w:rPr>
        <w:t>oom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4A5558">
        <w:rPr>
          <w:rFonts w:asciiTheme="minorHAnsi" w:eastAsia="Arial" w:hAnsiTheme="minorHAnsi" w:cstheme="minorHAnsi"/>
          <w:sz w:val="22"/>
          <w:szCs w:val="22"/>
        </w:rPr>
        <w:t>at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on;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un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po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taf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, pa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/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z w:val="22"/>
          <w:szCs w:val="22"/>
        </w:rPr>
        <w:t>ua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an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72E45B7" w14:textId="77777777" w:rsidR="00576BEC" w:rsidRPr="004A5558" w:rsidRDefault="00576BEC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452DF278" w14:textId="5D7F18B8" w:rsidR="00576BEC" w:rsidRPr="004A5558" w:rsidRDefault="0016425E" w:rsidP="004A5558">
      <w:pPr>
        <w:spacing w:before="34"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DI</w:t>
      </w:r>
      <w:r w:rsidRPr="004A5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IN</w:t>
      </w:r>
      <w:r w:rsidRPr="004A55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G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UI</w:t>
      </w:r>
      <w:r w:rsidRPr="004A5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HING</w:t>
      </w:r>
      <w:r w:rsidRPr="004A5558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</w:t>
      </w:r>
      <w:r w:rsidRPr="004A5558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H</w:t>
      </w:r>
      <w:r w:rsidRPr="004A5558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R</w:t>
      </w:r>
      <w:r w:rsidRPr="004A555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</w:t>
      </w:r>
      <w:r w:rsidRPr="004A5558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RI</w:t>
      </w:r>
      <w:r w:rsidRPr="004A5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ICS</w:t>
      </w:r>
    </w:p>
    <w:p w14:paraId="0EBBB8FE" w14:textId="77777777" w:rsidR="00576BEC" w:rsidRPr="004A5558" w:rsidRDefault="0016425E">
      <w:pPr>
        <w:spacing w:before="39" w:line="220" w:lineRule="exact"/>
        <w:ind w:left="120" w:right="87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du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edu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og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nts</w:t>
      </w:r>
      <w:r w:rsidRPr="004A5558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z w:val="22"/>
          <w:szCs w:val="22"/>
        </w:rPr>
        <w:t>ho</w:t>
      </w:r>
      <w:r w:rsidRPr="004A555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ed</w:t>
      </w:r>
      <w:r w:rsidRPr="004A5558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c 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tan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nd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ng,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un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4A5558">
        <w:rPr>
          <w:rFonts w:asciiTheme="minorHAnsi" w:eastAsia="Arial" w:hAnsiTheme="minorHAnsi" w:cstheme="minorHAnsi"/>
          <w:sz w:val="22"/>
          <w:szCs w:val="22"/>
        </w:rPr>
        <w:t>ha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ot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2B4A21E" w14:textId="77777777" w:rsidR="00576BEC" w:rsidRPr="004A5558" w:rsidRDefault="00576BEC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2E40BF55" w14:textId="6FE42C79" w:rsidR="00576BEC" w:rsidRPr="004A5558" w:rsidRDefault="0016425E" w:rsidP="004A555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DIR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Y</w:t>
      </w:r>
      <w:r w:rsidRPr="004A5558">
        <w:rPr>
          <w:rFonts w:asciiTheme="minorHAnsi" w:eastAsia="Arial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  <w:r w:rsidRPr="004A5558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IB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L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b/>
          <w:spacing w:val="-16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O</w:t>
      </w:r>
    </w:p>
    <w:p w14:paraId="04F8E7BD" w14:textId="77777777" w:rsidR="00576BEC" w:rsidRPr="004A5558" w:rsidRDefault="0016425E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position w:val="-1"/>
          <w:sz w:val="22"/>
          <w:szCs w:val="22"/>
        </w:rPr>
        <w:t>pp</w:t>
      </w:r>
      <w:r w:rsidRPr="004A555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4A5558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position w:val="-1"/>
          <w:sz w:val="22"/>
          <w:szCs w:val="22"/>
        </w:rPr>
        <w:t>ator</w:t>
      </w:r>
    </w:p>
    <w:p w14:paraId="5BDEF88D" w14:textId="77777777" w:rsidR="00576BEC" w:rsidRPr="004A5558" w:rsidRDefault="00576BEC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D3EAB88" w14:textId="4C983DB1" w:rsidR="00576BEC" w:rsidRPr="004A5558" w:rsidRDefault="0016425E" w:rsidP="004A5558">
      <w:pPr>
        <w:spacing w:before="34"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U</w:t>
      </w:r>
      <w:r w:rsidRPr="004A5558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P</w:t>
      </w:r>
      <w:r w:rsidRPr="004A5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R</w:t>
      </w:r>
      <w:r w:rsidRPr="004A5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V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4A5558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4A5558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V</w:t>
      </w:r>
      <w:r w:rsidRPr="004A55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ER</w:t>
      </w:r>
    </w:p>
    <w:p w14:paraId="78474D5B" w14:textId="77777777" w:rsidR="00576BEC" w:rsidRPr="004A5558" w:rsidRDefault="0016425E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z w:val="22"/>
          <w:szCs w:val="22"/>
        </w:rPr>
        <w:t>No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</w:p>
    <w:p w14:paraId="626F8ACD" w14:textId="77777777" w:rsidR="00576BEC" w:rsidRPr="004A5558" w:rsidRDefault="00576BEC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6C2CC64B" w14:textId="77777777" w:rsidR="00576BEC" w:rsidRPr="004A5558" w:rsidRDefault="0016425E">
      <w:pPr>
        <w:ind w:left="120" w:right="87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DU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b/>
          <w:spacing w:val="-5"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ND</w:t>
      </w:r>
      <w:r w:rsidRPr="004A5558">
        <w:rPr>
          <w:rFonts w:asciiTheme="minorHAnsi" w:eastAsia="Arial" w:hAnsiTheme="minorHAnsi" w:cstheme="minorHAnsi"/>
          <w:b/>
          <w:spacing w:val="-5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4A5558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SP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N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B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ne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ay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not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the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ted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ut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nor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do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the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ted 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wh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ound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 po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ons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n.)</w:t>
      </w:r>
    </w:p>
    <w:p w14:paraId="0CC013B3" w14:textId="77777777" w:rsidR="00576BEC" w:rsidRPr="004A5558" w:rsidRDefault="00576BEC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3FC07598" w14:textId="77777777" w:rsidR="00576BEC" w:rsidRPr="004A5558" w:rsidRDefault="0016425E">
      <w:pPr>
        <w:spacing w:before="34"/>
        <w:ind w:left="120" w:right="61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tud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n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f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y</w:t>
      </w:r>
      <w:r w:rsidRPr="004A5558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n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d</w:t>
      </w:r>
      <w:r w:rsidRPr="004A5558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Be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h</w:t>
      </w:r>
      <w:r w:rsidRPr="004A5558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av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4A5558">
        <w:rPr>
          <w:rFonts w:asciiTheme="minorHAnsi" w:eastAsia="Arial" w:hAnsiTheme="minorHAnsi" w:cstheme="minorHAnsi"/>
          <w:b/>
          <w:spacing w:val="-12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M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n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g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eme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n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t</w:t>
      </w:r>
    </w:p>
    <w:p w14:paraId="556C3191" w14:textId="77777777" w:rsidR="00576BEC" w:rsidRPr="004A5558" w:rsidRDefault="0016425E">
      <w:pPr>
        <w:spacing w:before="3"/>
        <w:ind w:left="12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ts the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her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ob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sr</w:t>
      </w:r>
      <w:r w:rsidRPr="004A5558">
        <w:rPr>
          <w:rFonts w:asciiTheme="minorHAnsi" w:eastAsia="Arial" w:hAnsiTheme="minorHAnsi" w:cstheme="minorHAnsi"/>
          <w:sz w:val="22"/>
          <w:szCs w:val="22"/>
        </w:rPr>
        <w:t>oom 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ivi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he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y to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nta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ed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ents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ath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oom b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ea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un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e, and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d 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4A5558">
        <w:rPr>
          <w:rFonts w:asciiTheme="minorHAnsi" w:eastAsia="Arial" w:hAnsiTheme="minorHAnsi" w:cstheme="minorHAnsi"/>
          <w:sz w:val="22"/>
          <w:szCs w:val="22"/>
        </w:rPr>
        <w:t>upe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nts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wed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es 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app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te;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tudents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epo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ob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that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A5558">
        <w:rPr>
          <w:rFonts w:asciiTheme="minorHAnsi" w:eastAsia="Arial" w:hAnsiTheme="minorHAnsi" w:cstheme="minorHAnsi"/>
          <w:sz w:val="22"/>
          <w:szCs w:val="22"/>
        </w:rPr>
        <w:t>ur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 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po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ta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 be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ter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4A5558">
        <w:rPr>
          <w:rFonts w:asciiTheme="minorHAnsi" w:eastAsia="Arial" w:hAnsiTheme="minorHAnsi" w:cstheme="minorHAnsi"/>
          <w:sz w:val="22"/>
          <w:szCs w:val="22"/>
        </w:rPr>
        <w:t>hoo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ob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nta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ns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dent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’ 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/a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ons</w:t>
      </w:r>
      <w:r w:rsidRPr="004A555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ns  to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ate  pot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al  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ob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4A5558">
        <w:rPr>
          <w:rFonts w:asciiTheme="minorHAnsi" w:eastAsia="Arial" w:hAnsiTheme="minorHAnsi" w:cstheme="minorHAnsi"/>
          <w:sz w:val="22"/>
          <w:szCs w:val="22"/>
        </w:rPr>
        <w:t>un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ates</w:t>
      </w:r>
      <w:r w:rsidRPr="004A5558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 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A5558">
        <w:rPr>
          <w:rFonts w:asciiTheme="minorHAnsi" w:eastAsia="Arial" w:hAnsiTheme="minorHAnsi" w:cstheme="minorHAnsi"/>
          <w:sz w:val="22"/>
          <w:szCs w:val="22"/>
        </w:rPr>
        <w:t>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4A5558">
        <w:rPr>
          <w:rFonts w:asciiTheme="minorHAnsi" w:eastAsia="Arial" w:hAnsiTheme="minorHAnsi" w:cstheme="minorHAnsi"/>
          <w:sz w:val="22"/>
          <w:szCs w:val="22"/>
        </w:rPr>
        <w:t>nd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4A5558">
        <w:rPr>
          <w:rFonts w:asciiTheme="minorHAnsi" w:eastAsia="Arial" w:hAnsiTheme="minorHAnsi" w:cstheme="minorHAnsi"/>
          <w:sz w:val="22"/>
          <w:szCs w:val="22"/>
        </w:rPr>
        <w:t>uen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es to</w:t>
      </w:r>
      <w:r w:rsidRPr="004A55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ents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equen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4A5558">
        <w:rPr>
          <w:rFonts w:asciiTheme="minorHAnsi" w:eastAsia="Arial" w:hAnsiTheme="minorHAnsi" w:cstheme="minorHAnsi"/>
          <w:sz w:val="22"/>
          <w:szCs w:val="22"/>
        </w:rPr>
        <w:t>ate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un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ates</w:t>
      </w:r>
      <w:r w:rsidRPr="004A55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ents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sci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ne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an;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ode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as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ede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tes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’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eeds and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nte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ns</w:t>
      </w:r>
      <w:r w:rsidRPr="004A55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eh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at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ons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nd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te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ns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on,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as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app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4A5558">
        <w:rPr>
          <w:rFonts w:asciiTheme="minorHAnsi" w:eastAsia="Arial" w:hAnsiTheme="minorHAnsi" w:cstheme="minorHAnsi"/>
          <w:sz w:val="22"/>
          <w:szCs w:val="22"/>
        </w:rPr>
        <w:t>ate;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nta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ns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nt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han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e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 and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4A5558">
        <w:rPr>
          <w:rFonts w:asciiTheme="minorHAnsi" w:eastAsia="Arial" w:hAnsiTheme="minorHAnsi" w:cstheme="minorHAnsi"/>
          <w:sz w:val="22"/>
          <w:szCs w:val="22"/>
        </w:rPr>
        <w:t>en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that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tua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des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eedb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 de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op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po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tudent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nta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ns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wa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ene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4A5558">
        <w:rPr>
          <w:rFonts w:asciiTheme="minorHAnsi" w:eastAsia="Arial" w:hAnsiTheme="minorHAnsi" w:cstheme="minorHAnsi"/>
          <w:sz w:val="22"/>
          <w:szCs w:val="22"/>
        </w:rPr>
        <w:t>ua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epa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 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gen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z w:val="22"/>
          <w:szCs w:val="22"/>
        </w:rPr>
        <w:t>en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n;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ends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gs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ega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z w:val="22"/>
          <w:szCs w:val="22"/>
        </w:rPr>
        <w:t>/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eh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anage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equ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ted.</w:t>
      </w:r>
    </w:p>
    <w:p w14:paraId="32B6705A" w14:textId="77777777" w:rsidR="00576BEC" w:rsidRPr="004A5558" w:rsidRDefault="00576BEC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1C00FD05" w14:textId="77777777" w:rsidR="00576BEC" w:rsidRPr="004A5558" w:rsidRDefault="0016425E">
      <w:pPr>
        <w:ind w:left="120" w:right="731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Clas</w:t>
      </w:r>
      <w:r w:rsidRPr="004A5558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r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oo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m</w:t>
      </w:r>
      <w:r w:rsidRPr="004A5558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/</w:t>
      </w:r>
      <w:r w:rsidRPr="004A5558">
        <w:rPr>
          <w:rFonts w:asciiTheme="minorHAnsi" w:eastAsia="Arial" w:hAnsiTheme="minorHAnsi" w:cstheme="minorHAnsi"/>
          <w:b/>
          <w:spacing w:val="-5"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c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d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m</w:t>
      </w:r>
      <w:r w:rsidRPr="004A5558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4A5558">
        <w:rPr>
          <w:rFonts w:asciiTheme="minorHAnsi" w:eastAsia="Arial" w:hAnsiTheme="minorHAnsi" w:cstheme="minorHAnsi"/>
          <w:b/>
          <w:spacing w:val="-22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u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ppo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r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t</w:t>
      </w:r>
    </w:p>
    <w:p w14:paraId="6CF777DD" w14:textId="77777777" w:rsidR="00576BEC" w:rsidRPr="004A5558" w:rsidRDefault="0016425E">
      <w:pPr>
        <w:spacing w:before="3"/>
        <w:ind w:left="12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ter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des</w:t>
      </w:r>
      <w:r w:rsidRPr="004A55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ne</w:t>
      </w:r>
      <w:r w:rsidRPr="004A55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up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ade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eer</w:t>
      </w:r>
      <w:r w:rsidRPr="004A55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 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n; 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ents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A5558">
        <w:rPr>
          <w:rFonts w:asciiTheme="minorHAnsi" w:eastAsia="Arial" w:hAnsiTheme="minorHAnsi" w:cstheme="minorHAnsi"/>
          <w:sz w:val="22"/>
          <w:szCs w:val="22"/>
        </w:rPr>
        <w:t>he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p,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otor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al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tudents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ar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tudents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peer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cr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A5558">
        <w:rPr>
          <w:rFonts w:asciiTheme="minorHAnsi" w:eastAsia="Arial" w:hAnsiTheme="minorHAnsi" w:cstheme="minorHAnsi"/>
          <w:sz w:val="22"/>
          <w:szCs w:val="22"/>
        </w:rPr>
        <w:t>age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tuto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4A5558">
        <w:rPr>
          <w:rFonts w:asciiTheme="minorHAnsi" w:eastAsia="Arial" w:hAnsiTheme="minorHAnsi" w:cstheme="minorHAnsi"/>
          <w:sz w:val="22"/>
          <w:szCs w:val="22"/>
        </w:rPr>
        <w:t>ng;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upe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ents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ett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as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ed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her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other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ad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s and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tudent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tudents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pute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eg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nto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eg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ar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4A5558">
        <w:rPr>
          <w:rFonts w:asciiTheme="minorHAnsi" w:eastAsia="Arial" w:hAnsiTheme="minorHAnsi" w:cstheme="minorHAnsi"/>
          <w:sz w:val="22"/>
          <w:szCs w:val="22"/>
        </w:rPr>
        <w:t>oo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pan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ents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ode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app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te</w:t>
      </w:r>
      <w:r w:rsidRPr="004A555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ns</w:t>
      </w:r>
      <w:r w:rsidRPr="004A555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e;</w:t>
      </w:r>
      <w:r w:rsidRPr="004A555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apts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ate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eq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eet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needs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nd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the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nt;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ates</w:t>
      </w:r>
      <w:r w:rsidRPr="004A55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nt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gn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ents</w:t>
      </w:r>
      <w:r w:rsidRPr="004A55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ha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th tea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he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z w:val="22"/>
          <w:szCs w:val="22"/>
        </w:rPr>
        <w:t>er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he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up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nup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he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4A5558">
        <w:rPr>
          <w:rFonts w:asciiTheme="minorHAnsi" w:eastAsia="Arial" w:hAnsiTheme="minorHAnsi" w:cstheme="minorHAnsi"/>
          <w:sz w:val="22"/>
          <w:szCs w:val="22"/>
        </w:rPr>
        <w:t>oom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on,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 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her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np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tudent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og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ng;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eans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4A5558">
        <w:rPr>
          <w:rFonts w:asciiTheme="minorHAnsi" w:eastAsia="Arial" w:hAnsiTheme="minorHAnsi" w:cstheme="minorHAnsi"/>
          <w:sz w:val="22"/>
          <w:szCs w:val="22"/>
        </w:rPr>
        <w:t>oom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eq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ent,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riti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 de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nta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ns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eq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oa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the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her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 wee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4A5558">
        <w:rPr>
          <w:rFonts w:asciiTheme="minorHAnsi" w:eastAsia="Arial" w:hAnsiTheme="minorHAnsi" w:cstheme="minorHAnsi"/>
          <w:sz w:val="22"/>
          <w:szCs w:val="22"/>
        </w:rPr>
        <w:t>wo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ans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ugh;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tanda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equ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ent;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A5558">
        <w:rPr>
          <w:rFonts w:asciiTheme="minorHAnsi" w:eastAsia="Arial" w:hAnsiTheme="minorHAnsi" w:cstheme="minorHAnsi"/>
          <w:sz w:val="22"/>
          <w:szCs w:val="22"/>
        </w:rPr>
        <w:t>t 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d/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ona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R)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ee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ed when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ed;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ta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ns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wa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 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ot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onal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z w:val="22"/>
          <w:szCs w:val="22"/>
        </w:rPr>
        <w:t>an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nts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po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ns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her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A5558">
        <w:rPr>
          <w:rFonts w:asciiTheme="minorHAnsi" w:eastAsia="Arial" w:hAnsiTheme="minorHAnsi" w:cstheme="minorHAnsi"/>
          <w:sz w:val="22"/>
          <w:szCs w:val="22"/>
        </w:rPr>
        <w:t>d 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ote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app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te;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lastRenderedPageBreak/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es 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y pu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ant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ta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z w:val="22"/>
          <w:szCs w:val="22"/>
        </w:rPr>
        <w:t>ed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edu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z w:val="22"/>
          <w:szCs w:val="22"/>
        </w:rPr>
        <w:t>en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ud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nts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z w:val="22"/>
          <w:szCs w:val="22"/>
        </w:rPr>
        <w:t>ho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ha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ous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att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-s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ee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ngs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q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ed.</w:t>
      </w:r>
    </w:p>
    <w:p w14:paraId="6CBE4B53" w14:textId="77777777" w:rsidR="00576BEC" w:rsidRPr="004A5558" w:rsidRDefault="00576BEC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B5C9AAC" w14:textId="77777777" w:rsidR="00576BEC" w:rsidRPr="004A5558" w:rsidRDefault="0016425E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  <w:sectPr w:rsidR="00576BEC" w:rsidRPr="004A5558">
          <w:footerReference w:type="default" r:id="rId7"/>
          <w:pgSz w:w="12240" w:h="15840"/>
          <w:pgMar w:top="880" w:right="960" w:bottom="280" w:left="960" w:header="0" w:footer="700" w:gutter="0"/>
          <w:pgNumType w:start="1"/>
          <w:cols w:space="720"/>
        </w:sectPr>
      </w:pP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Rec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4A555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r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d</w:t>
      </w:r>
      <w:r w:rsidRPr="004A5558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K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ee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p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n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g</w:t>
      </w:r>
    </w:p>
    <w:p w14:paraId="0AA6AB81" w14:textId="77777777" w:rsidR="00576BEC" w:rsidRPr="004A5558" w:rsidRDefault="0016425E">
      <w:pPr>
        <w:spacing w:before="77"/>
        <w:ind w:left="120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the</w:t>
      </w:r>
      <w:r w:rsidRPr="004A55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her</w:t>
      </w:r>
      <w:r w:rsidRPr="004A55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ate</w:t>
      </w:r>
      <w:r w:rsidRPr="004A555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ds</w:t>
      </w:r>
      <w:r w:rsidRPr="004A555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epo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at</w:t>
      </w:r>
      <w:r w:rsidRPr="004A555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en</w:t>
      </w:r>
      <w:r w:rsidRPr="004A555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an</w:t>
      </w:r>
      <w:r w:rsidRPr="004A5558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2"/>
          <w:w w:val="9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tudent 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og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un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oun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gen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on,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z w:val="22"/>
          <w:szCs w:val="22"/>
        </w:rPr>
        <w:t>nt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/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dent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nd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4A5558">
        <w:rPr>
          <w:rFonts w:asciiTheme="minorHAnsi" w:eastAsia="Arial" w:hAnsiTheme="minorHAnsi" w:cstheme="minorHAnsi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po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4A5558">
        <w:rPr>
          <w:rFonts w:asciiTheme="minorHAnsi" w:eastAsia="Arial" w:hAnsiTheme="minorHAnsi" w:cstheme="minorHAnsi"/>
          <w:sz w:val="22"/>
          <w:szCs w:val="22"/>
        </w:rPr>
        <w:t>ous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ed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nta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4A5558">
        <w:rPr>
          <w:rFonts w:asciiTheme="minorHAnsi" w:eastAsia="Arial" w:hAnsiTheme="minorHAnsi" w:cstheme="minorHAnsi"/>
          <w:sz w:val="22"/>
          <w:szCs w:val="22"/>
        </w:rPr>
        <w:t>oom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ub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anua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etes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po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oth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or neg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tan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eted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gn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ents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ds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the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z w:val="22"/>
          <w:szCs w:val="22"/>
        </w:rPr>
        <w:t>er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 and</w:t>
      </w:r>
      <w:r w:rsidRPr="004A55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nta</w:t>
      </w:r>
      <w:r w:rsidRPr="004A555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-14"/>
          <w:w w:val="9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4A5558">
        <w:rPr>
          <w:rFonts w:asciiTheme="minorHAnsi" w:eastAsia="Arial" w:hAnsiTheme="minorHAnsi" w:cstheme="minorHAnsi"/>
          <w:sz w:val="22"/>
          <w:szCs w:val="22"/>
        </w:rPr>
        <w:t>oom</w:t>
      </w:r>
      <w:r w:rsidRPr="004A555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upp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ent,</w:t>
      </w:r>
      <w:r w:rsidRPr="004A5558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ate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4A5558">
        <w:rPr>
          <w:rFonts w:asciiTheme="minorHAnsi" w:eastAsia="Arial" w:hAnsiTheme="minorHAnsi" w:cstheme="minorHAnsi"/>
          <w:sz w:val="22"/>
          <w:szCs w:val="22"/>
        </w:rPr>
        <w:t>ud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et</w:t>
      </w:r>
      <w:r w:rsidRPr="004A555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-14"/>
          <w:w w:val="9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rc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ha</w:t>
      </w:r>
      <w:r w:rsidRPr="004A555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4"/>
          <w:w w:val="9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q</w:t>
      </w:r>
      <w:r w:rsidRPr="004A555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w w:val="99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11"/>
          <w:w w:val="9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ates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puter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epa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4A5558">
        <w:rPr>
          <w:rFonts w:asciiTheme="minorHAnsi" w:eastAsia="Arial" w:hAnsiTheme="minorHAnsi" w:cstheme="minorHAnsi"/>
          <w:sz w:val="22"/>
          <w:szCs w:val="22"/>
        </w:rPr>
        <w:t>he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do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z w:val="22"/>
          <w:szCs w:val="22"/>
        </w:rPr>
        <w:t>eep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g.</w:t>
      </w:r>
    </w:p>
    <w:p w14:paraId="370E205F" w14:textId="77777777" w:rsidR="00576BEC" w:rsidRPr="004A5558" w:rsidRDefault="00576BE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3FCB24E" w14:textId="77777777" w:rsidR="00576BEC" w:rsidRPr="004A5558" w:rsidRDefault="0016425E">
      <w:pPr>
        <w:ind w:left="120" w:right="85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ommun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ica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on</w:t>
      </w:r>
      <w:r w:rsidRPr="004A5558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</w:p>
    <w:p w14:paraId="0051335B" w14:textId="77777777" w:rsidR="00576BEC" w:rsidRPr="004A5558" w:rsidRDefault="0016425E">
      <w:pPr>
        <w:spacing w:before="3"/>
        <w:ind w:left="12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z w:val="22"/>
          <w:szCs w:val="22"/>
        </w:rPr>
        <w:t>Co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un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ates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/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z w:val="22"/>
          <w:szCs w:val="22"/>
        </w:rPr>
        <w:t>ua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an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al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nd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po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b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th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ad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ini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or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la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te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ns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onal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ap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4A5558">
        <w:rPr>
          <w:rFonts w:asciiTheme="minorHAnsi" w:eastAsia="Arial" w:hAnsiTheme="minorHAnsi" w:cstheme="minorHAnsi"/>
          <w:sz w:val="22"/>
          <w:szCs w:val="22"/>
        </w:rPr>
        <w:t>oom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her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z w:val="22"/>
          <w:szCs w:val="22"/>
        </w:rPr>
        <w:t>er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am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taf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; de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ates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o needs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/g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an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ns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ega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/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z w:val="22"/>
          <w:szCs w:val="22"/>
        </w:rPr>
        <w:t>ua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ans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etat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sl</w:t>
      </w:r>
      <w:r w:rsidRPr="004A5558">
        <w:rPr>
          <w:rFonts w:asciiTheme="minorHAnsi" w:eastAsia="Arial" w:hAnsiTheme="minorHAnsi" w:cstheme="minorHAnsi"/>
          <w:sz w:val="22"/>
          <w:szCs w:val="22"/>
        </w:rPr>
        <w:t>at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462BD571" w14:textId="77777777" w:rsidR="00576BEC" w:rsidRPr="004A5558" w:rsidRDefault="00576BEC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AA8306A" w14:textId="77777777" w:rsidR="00576BEC" w:rsidRPr="004A5558" w:rsidRDefault="0016425E">
      <w:pPr>
        <w:spacing w:before="34"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M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IN</w:t>
      </w:r>
      <w:r w:rsidRPr="004A555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M</w:t>
      </w:r>
      <w:r w:rsidRPr="004A555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U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M</w:t>
      </w:r>
      <w:r w:rsidRPr="004A5558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Q</w:t>
      </w:r>
      <w:r w:rsidRPr="004A5558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U</w:t>
      </w:r>
      <w:r w:rsidRPr="004A5558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F</w:t>
      </w:r>
      <w:r w:rsidRPr="004A5558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C</w:t>
      </w:r>
      <w:r w:rsidRPr="004A5558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O</w:t>
      </w:r>
      <w:r w:rsidRPr="004A5558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NS</w:t>
      </w:r>
    </w:p>
    <w:p w14:paraId="415604A3" w14:textId="77777777" w:rsidR="00576BEC" w:rsidRPr="004A5558" w:rsidRDefault="00576BEC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1BFCA88D" w14:textId="77777777" w:rsidR="00576BEC" w:rsidRPr="004A5558" w:rsidRDefault="0016425E">
      <w:pPr>
        <w:spacing w:before="34"/>
        <w:ind w:left="120" w:right="69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du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n,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ng,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and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x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en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e</w:t>
      </w:r>
    </w:p>
    <w:p w14:paraId="46DAD9B4" w14:textId="77777777" w:rsidR="00576BEC" w:rsidRPr="004A5558" w:rsidRDefault="0016425E">
      <w:pPr>
        <w:ind w:left="120" w:right="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gh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ol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equ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nt;</w:t>
      </w:r>
      <w:r w:rsidRPr="004A555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nd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A5558">
        <w:rPr>
          <w:rFonts w:asciiTheme="minorHAnsi" w:eastAsia="Arial" w:hAnsiTheme="minorHAnsi" w:cstheme="minorHAnsi"/>
          <w:sz w:val="22"/>
          <w:szCs w:val="22"/>
        </w:rPr>
        <w:t>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ates ab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the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pon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as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bed,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us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4A5558">
        <w:rPr>
          <w:rFonts w:asciiTheme="minorHAnsi" w:eastAsia="Arial" w:hAnsiTheme="minorHAnsi" w:cstheme="minorHAnsi"/>
          <w:sz w:val="22"/>
          <w:szCs w:val="22"/>
        </w:rPr>
        <w:t>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ps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en;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A5558">
        <w:rPr>
          <w:rFonts w:asciiTheme="minorHAnsi" w:eastAsia="Arial" w:hAnsiTheme="minorHAnsi" w:cstheme="minorHAnsi"/>
          <w:sz w:val="22"/>
          <w:szCs w:val="22"/>
        </w:rPr>
        <w:t>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t-r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z w:val="22"/>
          <w:szCs w:val="22"/>
        </w:rPr>
        <w:t>/h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gh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en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4A5558">
        <w:rPr>
          <w:rFonts w:asciiTheme="minorHAnsi" w:eastAsia="Arial" w:hAnsiTheme="minorHAnsi" w:cstheme="minorHAnsi"/>
          <w:sz w:val="22"/>
          <w:szCs w:val="22"/>
        </w:rPr>
        <w:t>ab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e.</w:t>
      </w:r>
    </w:p>
    <w:p w14:paraId="54DE95DF" w14:textId="77777777" w:rsidR="00576BEC" w:rsidRPr="004A5558" w:rsidRDefault="00576BEC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7A2870C9" w14:textId="77777777" w:rsidR="00576BEC" w:rsidRPr="004A5558" w:rsidRDefault="0016425E">
      <w:pPr>
        <w:spacing w:before="34"/>
        <w:ind w:left="120" w:right="890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K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dge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:</w:t>
      </w:r>
    </w:p>
    <w:p w14:paraId="7C7BDAFB" w14:textId="77777777" w:rsidR="00576BEC" w:rsidRPr="004A5558" w:rsidRDefault="0016425E">
      <w:pPr>
        <w:spacing w:before="1" w:line="220" w:lineRule="exact"/>
        <w:ind w:left="120" w:right="88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ng,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ath,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den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ed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en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A5558">
        <w:rPr>
          <w:rFonts w:asciiTheme="minorHAnsi" w:eastAsia="Arial" w:hAnsiTheme="minorHAnsi" w:cstheme="minorHAnsi"/>
          <w:sz w:val="22"/>
          <w:szCs w:val="22"/>
        </w:rPr>
        <w:t>tho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ee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ba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al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z w:val="22"/>
          <w:szCs w:val="22"/>
        </w:rPr>
        <w:t>eep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ge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al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ne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ds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ts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ot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ab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68CDB13" w14:textId="77777777" w:rsidR="00576BEC" w:rsidRPr="004A5558" w:rsidRDefault="00576BEC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54BD4689" w14:textId="77777777" w:rsidR="00576BEC" w:rsidRPr="004A5558" w:rsidRDefault="0016425E">
      <w:pPr>
        <w:ind w:left="120" w:right="85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  <w:u w:color="000000"/>
        </w:rPr>
        <w:t>k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ill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nd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b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y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  <w:u w:color="000000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  <w:u w:color="000000"/>
        </w:rPr>
        <w:t>to:</w:t>
      </w:r>
    </w:p>
    <w:p w14:paraId="7C47DF6A" w14:textId="77777777" w:rsidR="00576BEC" w:rsidRPr="004A5558" w:rsidRDefault="0016425E">
      <w:pPr>
        <w:ind w:left="119" w:right="86" w:firstLine="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z w:val="22"/>
          <w:szCs w:val="22"/>
        </w:rPr>
        <w:t>Read</w:t>
      </w:r>
      <w:r w:rsidRPr="004A55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A5558">
        <w:rPr>
          <w:rFonts w:asciiTheme="minorHAnsi" w:eastAsia="Arial" w:hAnsiTheme="minorHAnsi" w:cstheme="minorHAnsi"/>
          <w:sz w:val="22"/>
          <w:szCs w:val="22"/>
        </w:rPr>
        <w:t>ta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anua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un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ic</w:t>
      </w:r>
      <w:r w:rsidRPr="004A5558">
        <w:rPr>
          <w:rFonts w:asciiTheme="minorHAnsi" w:eastAsia="Arial" w:hAnsiTheme="minorHAnsi" w:cstheme="minorHAnsi"/>
          <w:sz w:val="22"/>
          <w:szCs w:val="22"/>
        </w:rPr>
        <w:t>ate 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oth</w:t>
      </w:r>
      <w:r w:rsidRPr="004A55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al</w:t>
      </w:r>
      <w:r w:rsidRPr="004A55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4A5558">
        <w:rPr>
          <w:rFonts w:asciiTheme="minorHAnsi" w:eastAsia="Arial" w:hAnsiTheme="minorHAnsi" w:cstheme="minorHAnsi"/>
          <w:sz w:val="22"/>
          <w:szCs w:val="22"/>
        </w:rPr>
        <w:t>tten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upe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dent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ns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um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f 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on;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ear</w:t>
      </w:r>
      <w:r w:rsidRPr="004A55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epe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y and</w:t>
      </w:r>
      <w:r w:rsidRPr="004A55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ons</w:t>
      </w:r>
      <w:r w:rsidRPr="004A55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he</w:t>
      </w:r>
      <w:r w:rsidRPr="004A555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 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tab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to 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ut</w:t>
      </w:r>
      <w:r w:rsidRPr="004A555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4A5558">
        <w:rPr>
          <w:rFonts w:asciiTheme="minorHAnsi" w:eastAsia="Arial" w:hAnsiTheme="minorHAnsi" w:cstheme="minorHAnsi"/>
          <w:sz w:val="22"/>
          <w:szCs w:val="22"/>
        </w:rPr>
        <w:t>ed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ate</w:t>
      </w:r>
      <w:r w:rsidRPr="004A5558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one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ne</w:t>
      </w:r>
      <w:r w:rsidRPr="004A555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nd</w:t>
      </w:r>
      <w:r w:rsidRPr="004A5558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oup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n;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eam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ent;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ut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anage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g;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o 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si</w:t>
      </w:r>
      <w:r w:rsidRPr="004A5558">
        <w:rPr>
          <w:rFonts w:asciiTheme="minorHAnsi" w:eastAsia="Arial" w:hAnsiTheme="minorHAnsi" w:cstheme="minorHAnsi"/>
          <w:sz w:val="22"/>
          <w:szCs w:val="22"/>
        </w:rPr>
        <w:t>te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apt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du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eds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tea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nd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ents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4A5558">
        <w:rPr>
          <w:rFonts w:asciiTheme="minorHAnsi" w:eastAsia="Arial" w:hAnsiTheme="minorHAnsi" w:cstheme="minorHAnsi"/>
          <w:sz w:val="22"/>
          <w:szCs w:val="22"/>
        </w:rPr>
        <w:t>up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pond qu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gen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si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un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A5558">
        <w:rPr>
          <w:rFonts w:asciiTheme="minorHAnsi" w:eastAsia="Arial" w:hAnsiTheme="minorHAnsi" w:cstheme="minorHAnsi"/>
          <w:sz w:val="22"/>
          <w:szCs w:val="22"/>
        </w:rPr>
        <w:t>tand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nta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y of</w:t>
      </w:r>
      <w:r w:rsidRPr="004A555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on;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z w:val="22"/>
          <w:szCs w:val="22"/>
        </w:rPr>
        <w:t>ene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al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es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A5558">
        <w:rPr>
          <w:rFonts w:asciiTheme="minorHAnsi" w:eastAsia="Arial" w:hAnsiTheme="minorHAnsi" w:cstheme="minorHAnsi"/>
          <w:sz w:val="22"/>
          <w:szCs w:val="22"/>
        </w:rPr>
        <w:t>eep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ng;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A5558">
        <w:rPr>
          <w:rFonts w:asciiTheme="minorHAnsi" w:eastAsia="Arial" w:hAnsiTheme="minorHAnsi" w:cstheme="minorHAnsi"/>
          <w:sz w:val="22"/>
          <w:szCs w:val="22"/>
        </w:rPr>
        <w:t>ept,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A5558">
        <w:rPr>
          <w:rFonts w:asciiTheme="minorHAnsi" w:eastAsia="Arial" w:hAnsiTheme="minorHAnsi" w:cstheme="minorHAnsi"/>
          <w:sz w:val="22"/>
          <w:szCs w:val="22"/>
        </w:rPr>
        <w:t>ta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d,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nd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ate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nts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z w:val="22"/>
          <w:szCs w:val="22"/>
        </w:rPr>
        <w:t>ho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, 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ot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,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g,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al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tand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or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4A5558">
        <w:rPr>
          <w:rFonts w:asciiTheme="minorHAnsi" w:eastAsia="Arial" w:hAnsiTheme="minorHAnsi" w:cstheme="minorHAnsi"/>
          <w:sz w:val="22"/>
          <w:szCs w:val="22"/>
        </w:rPr>
        <w:t>ods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e;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z w:val="22"/>
          <w:szCs w:val="22"/>
        </w:rPr>
        <w:t>ne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be</w:t>
      </w:r>
      <w:r w:rsidRPr="004A555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 upd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ted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nd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R,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z w:val="22"/>
          <w:szCs w:val="22"/>
        </w:rPr>
        <w:t>/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anage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edu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ab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w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th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tud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nts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of</w:t>
      </w:r>
      <w:r w:rsidRPr="004A555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pute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4A5558">
        <w:rPr>
          <w:rFonts w:asciiTheme="minorHAnsi" w:eastAsia="Arial" w:hAnsiTheme="minorHAnsi" w:cstheme="minorHAnsi"/>
          <w:sz w:val="22"/>
          <w:szCs w:val="22"/>
        </w:rPr>
        <w:t>oo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;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ab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to</w:t>
      </w:r>
      <w:r w:rsidRPr="004A55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tanda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and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4A5558">
        <w:rPr>
          <w:rFonts w:asciiTheme="minorHAnsi" w:eastAsia="Arial" w:hAnsiTheme="minorHAnsi" w:cstheme="minorHAnsi"/>
          <w:sz w:val="22"/>
          <w:szCs w:val="22"/>
        </w:rPr>
        <w:t>oom eq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z w:val="22"/>
          <w:szCs w:val="22"/>
        </w:rPr>
        <w:t>ent.</w:t>
      </w:r>
    </w:p>
    <w:p w14:paraId="6C52EA0E" w14:textId="77777777" w:rsidR="00576BEC" w:rsidRPr="004A5558" w:rsidRDefault="00576BEC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3EA015D" w14:textId="77777777" w:rsidR="00576BEC" w:rsidRPr="004A5558" w:rsidRDefault="0016425E">
      <w:pPr>
        <w:ind w:left="119" w:right="50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z w:val="22"/>
          <w:szCs w:val="22"/>
        </w:rPr>
        <w:t>Re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ed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A5558">
        <w:rPr>
          <w:rFonts w:asciiTheme="minorHAnsi" w:eastAsia="Arial" w:hAnsiTheme="minorHAnsi" w:cstheme="minorHAnsi"/>
          <w:sz w:val="22"/>
          <w:szCs w:val="22"/>
        </w:rPr>
        <w:t>onn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Co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3/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4A5558">
        <w:rPr>
          <w:rFonts w:asciiTheme="minorHAnsi" w:eastAsia="Arial" w:hAnsiTheme="minorHAnsi" w:cstheme="minorHAnsi"/>
          <w:sz w:val="22"/>
          <w:szCs w:val="22"/>
        </w:rPr>
        <w:t>0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4A5558">
        <w:rPr>
          <w:rFonts w:asciiTheme="minorHAnsi" w:eastAsia="Arial" w:hAnsiTheme="minorHAnsi" w:cstheme="minorHAnsi"/>
          <w:sz w:val="22"/>
          <w:szCs w:val="22"/>
        </w:rPr>
        <w:t>15</w:t>
      </w:r>
    </w:p>
    <w:p w14:paraId="03432461" w14:textId="77777777" w:rsidR="00576BEC" w:rsidRPr="004A5558" w:rsidRDefault="0016425E">
      <w:pPr>
        <w:ind w:left="119" w:right="5076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z w:val="22"/>
          <w:szCs w:val="22"/>
        </w:rPr>
        <w:t>Re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ed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A5558">
        <w:rPr>
          <w:rFonts w:asciiTheme="minorHAnsi" w:eastAsia="Arial" w:hAnsiTheme="minorHAnsi" w:cstheme="minorHAnsi"/>
          <w:sz w:val="22"/>
          <w:szCs w:val="22"/>
        </w:rPr>
        <w:t>onn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Co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5/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4A5558">
        <w:rPr>
          <w:rFonts w:asciiTheme="minorHAnsi" w:eastAsia="Arial" w:hAnsiTheme="minorHAnsi" w:cstheme="minorHAnsi"/>
          <w:sz w:val="22"/>
          <w:szCs w:val="22"/>
        </w:rPr>
        <w:t>3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08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han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A5558">
        <w:rPr>
          <w:rFonts w:asciiTheme="minorHAnsi" w:eastAsia="Arial" w:hAnsiTheme="minorHAnsi" w:cstheme="minorHAnsi"/>
          <w:sz w:val="22"/>
          <w:szCs w:val="22"/>
        </w:rPr>
        <w:t>edu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ator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I)</w:t>
      </w:r>
    </w:p>
    <w:p w14:paraId="41D75DAD" w14:textId="77777777" w:rsidR="00576BEC" w:rsidRPr="004A5558" w:rsidRDefault="0016425E">
      <w:pPr>
        <w:ind w:left="119" w:right="5077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z w:val="22"/>
          <w:szCs w:val="22"/>
        </w:rPr>
        <w:t>Re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z w:val="22"/>
          <w:szCs w:val="22"/>
        </w:rPr>
        <w:t>ed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the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A5558">
        <w:rPr>
          <w:rFonts w:asciiTheme="minorHAnsi" w:eastAsia="Arial" w:hAnsiTheme="minorHAnsi" w:cstheme="minorHAnsi"/>
          <w:sz w:val="22"/>
          <w:szCs w:val="22"/>
        </w:rPr>
        <w:t>onn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Co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2/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4A5558">
        <w:rPr>
          <w:rFonts w:asciiTheme="minorHAnsi" w:eastAsia="Arial" w:hAnsiTheme="minorHAnsi" w:cstheme="minorHAnsi"/>
          <w:sz w:val="22"/>
          <w:szCs w:val="22"/>
        </w:rPr>
        <w:t>3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4A5558">
        <w:rPr>
          <w:rFonts w:asciiTheme="minorHAnsi" w:eastAsia="Arial" w:hAnsiTheme="minorHAnsi" w:cstheme="minorHAnsi"/>
          <w:sz w:val="22"/>
          <w:szCs w:val="22"/>
        </w:rPr>
        <w:t xml:space="preserve">02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4A555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han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om In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z w:val="22"/>
          <w:szCs w:val="22"/>
        </w:rPr>
        <w:t>u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l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nt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I)</w:t>
      </w:r>
    </w:p>
    <w:p w14:paraId="7E3197C7" w14:textId="77777777" w:rsidR="00576BEC" w:rsidRPr="004A5558" w:rsidRDefault="0016425E">
      <w:pPr>
        <w:spacing w:line="220" w:lineRule="exact"/>
        <w:ind w:left="119" w:right="58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A5558">
        <w:rPr>
          <w:rFonts w:asciiTheme="minorHAnsi" w:eastAsia="Arial" w:hAnsiTheme="minorHAnsi" w:cstheme="minorHAnsi"/>
          <w:sz w:val="22"/>
          <w:szCs w:val="22"/>
        </w:rPr>
        <w:t>pp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z w:val="22"/>
          <w:szCs w:val="22"/>
        </w:rPr>
        <w:t>d</w:t>
      </w:r>
      <w:r w:rsidRPr="004A55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4A5558">
        <w:rPr>
          <w:rFonts w:asciiTheme="minorHAnsi" w:eastAsia="Arial" w:hAnsiTheme="minorHAnsi" w:cstheme="minorHAnsi"/>
          <w:sz w:val="22"/>
          <w:szCs w:val="22"/>
        </w:rPr>
        <w:t>y</w:t>
      </w:r>
      <w:r w:rsidRPr="004A55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A5558">
        <w:rPr>
          <w:rFonts w:asciiTheme="minorHAnsi" w:eastAsia="Arial" w:hAnsiTheme="minorHAnsi" w:cstheme="minorHAnsi"/>
          <w:sz w:val="22"/>
          <w:szCs w:val="22"/>
        </w:rPr>
        <w:t>he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4A5558">
        <w:rPr>
          <w:rFonts w:asciiTheme="minorHAnsi" w:eastAsia="Arial" w:hAnsiTheme="minorHAnsi" w:cstheme="minorHAnsi"/>
          <w:sz w:val="22"/>
          <w:szCs w:val="22"/>
        </w:rPr>
        <w:t>e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A5558">
        <w:rPr>
          <w:rFonts w:asciiTheme="minorHAnsi" w:eastAsia="Arial" w:hAnsiTheme="minorHAnsi" w:cstheme="minorHAnsi"/>
          <w:sz w:val="22"/>
          <w:szCs w:val="22"/>
        </w:rPr>
        <w:t>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A5558">
        <w:rPr>
          <w:rFonts w:asciiTheme="minorHAnsi" w:eastAsia="Arial" w:hAnsiTheme="minorHAnsi" w:cstheme="minorHAnsi"/>
          <w:sz w:val="22"/>
          <w:szCs w:val="22"/>
        </w:rPr>
        <w:t>nel</w:t>
      </w:r>
      <w:r w:rsidRPr="004A55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Co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4A55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A55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A5558">
        <w:rPr>
          <w:rFonts w:asciiTheme="minorHAnsi" w:eastAsia="Arial" w:hAnsiTheme="minorHAnsi" w:cstheme="minorHAnsi"/>
          <w:sz w:val="22"/>
          <w:szCs w:val="22"/>
        </w:rPr>
        <w:t>on</w:t>
      </w:r>
      <w:r w:rsidRPr="004A55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5558">
        <w:rPr>
          <w:rFonts w:asciiTheme="minorHAnsi" w:eastAsia="Arial" w:hAnsiTheme="minorHAnsi" w:cstheme="minorHAnsi"/>
          <w:sz w:val="22"/>
          <w:szCs w:val="22"/>
        </w:rPr>
        <w:t>3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4A5558">
        <w:rPr>
          <w:rFonts w:asciiTheme="minorHAnsi" w:eastAsia="Arial" w:hAnsiTheme="minorHAnsi" w:cstheme="minorHAnsi"/>
          <w:sz w:val="22"/>
          <w:szCs w:val="22"/>
        </w:rPr>
        <w:t>17/</w:t>
      </w:r>
      <w:r w:rsidRPr="004A5558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4A5558">
        <w:rPr>
          <w:rFonts w:asciiTheme="minorHAnsi" w:eastAsia="Arial" w:hAnsiTheme="minorHAnsi" w:cstheme="minorHAnsi"/>
          <w:sz w:val="22"/>
          <w:szCs w:val="22"/>
        </w:rPr>
        <w:t>7</w:t>
      </w:r>
    </w:p>
    <w:sectPr w:rsidR="00576BEC" w:rsidRPr="004A5558">
      <w:pgSz w:w="12240" w:h="15840"/>
      <w:pgMar w:top="640" w:right="960" w:bottom="280" w:left="960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C4533" w14:textId="77777777" w:rsidR="0016425E" w:rsidRDefault="0016425E">
      <w:r>
        <w:separator/>
      </w:r>
    </w:p>
  </w:endnote>
  <w:endnote w:type="continuationSeparator" w:id="0">
    <w:p w14:paraId="09CEC91F" w14:textId="77777777" w:rsidR="0016425E" w:rsidRDefault="0016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CCB93" w14:textId="37FFAEF2" w:rsidR="00576BEC" w:rsidRDefault="00576BEC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D0F91" w14:textId="77777777" w:rsidR="0016425E" w:rsidRDefault="0016425E">
      <w:r>
        <w:separator/>
      </w:r>
    </w:p>
  </w:footnote>
  <w:footnote w:type="continuationSeparator" w:id="0">
    <w:p w14:paraId="56BF7679" w14:textId="77777777" w:rsidR="0016425E" w:rsidRDefault="00164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66AB6"/>
    <w:multiLevelType w:val="multilevel"/>
    <w:tmpl w:val="3FECA4F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BEC"/>
    <w:rsid w:val="00104CB3"/>
    <w:rsid w:val="0016425E"/>
    <w:rsid w:val="004A5558"/>
    <w:rsid w:val="0057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61FC0A"/>
  <w15:docId w15:val="{E3FCC062-0915-4F43-908D-C20A61D2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1116</Words>
  <Characters>6365</Characters>
  <Application>Microsoft Office Word</Application>
  <DocSecurity>0</DocSecurity>
  <Lines>53</Lines>
  <Paragraphs>14</Paragraphs>
  <ScaleCrop>false</ScaleCrop>
  <Company/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2021-04-15T13:29:00Z</dcterms:created>
  <dcterms:modified xsi:type="dcterms:W3CDTF">2021-04-15T13:33:00Z</dcterms:modified>
</cp:coreProperties>
</file>